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3E161143" w:rsidR="00847716" w:rsidRPr="00C76AE0" w:rsidRDefault="00847716" w:rsidP="00847716">
      <w:pPr>
        <w:pStyle w:val="Textoindependiente"/>
        <w:rPr>
          <w:rFonts w:ascii="Arial MT" w:eastAsia="Arial MT" w:hAnsi="Arial MT" w:cs="Arial MT"/>
          <w:noProof/>
          <w:sz w:val="22"/>
          <w:szCs w:val="22"/>
          <w:lang w:eastAsia="en-US"/>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00C76AE0" w:rsidRPr="00C76AE0">
        <w:rPr>
          <w:rFonts w:ascii="Arial MT" w:eastAsia="Arial MT" w:hAnsi="Arial MT" w:cs="Arial MT"/>
          <w:noProof/>
          <w:sz w:val="22"/>
          <w:szCs w:val="22"/>
          <w:lang w:eastAsia="en-US"/>
        </w:rPr>
        <w:t xml:space="preserve">HULDER  ESCOBAR VELEZ    </w:t>
      </w:r>
      <w:r w:rsidRPr="00110915">
        <w:rPr>
          <w:rFonts w:ascii="Arial" w:hAnsi="Arial" w:cs="Arial"/>
        </w:rPr>
        <w:tab/>
      </w:r>
    </w:p>
    <w:p w14:paraId="2335A924" w14:textId="5E07FB77"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00C76AE0" w:rsidRPr="00C76AE0">
        <w:rPr>
          <w:rFonts w:ascii="Arial MT" w:eastAsia="Arial MT" w:hAnsi="Arial MT" w:cs="Arial MT"/>
          <w:noProof/>
          <w:sz w:val="22"/>
          <w:szCs w:val="22"/>
          <w:lang w:eastAsia="en-US"/>
        </w:rPr>
        <w:t>1113667873</w:t>
      </w:r>
      <w:r>
        <w:rPr>
          <w:rFonts w:ascii="Arial" w:hAnsi="Arial" w:cs="Arial"/>
        </w:rPr>
        <w:t xml:space="preserve"> </w:t>
      </w:r>
      <w:r w:rsidRPr="00110915">
        <w:rPr>
          <w:rFonts w:ascii="Arial" w:hAnsi="Arial" w:cs="Arial"/>
        </w:rPr>
        <w:t xml:space="preserve">DE </w:t>
      </w:r>
      <w:r w:rsidR="00C76AE0">
        <w:rPr>
          <w:rFonts w:ascii="Arial" w:hAnsi="Arial" w:cs="Arial"/>
        </w:rPr>
        <w:t>PALMIRA</w:t>
      </w:r>
      <w:r w:rsidRPr="00110915">
        <w:rPr>
          <w:rFonts w:ascii="Arial" w:hAnsi="Arial" w:cs="Arial"/>
        </w:rPr>
        <w:tab/>
      </w:r>
    </w:p>
    <w:p w14:paraId="79F094FB" w14:textId="77777777" w:rsidR="00C76AE0" w:rsidRPr="00C76AE0" w:rsidRDefault="00847716" w:rsidP="00C76AE0">
      <w:pPr>
        <w:pStyle w:val="Textoindependiente"/>
        <w:rPr>
          <w:rFonts w:ascii="Arial" w:hAnsi="Arial" w:cs="Arial"/>
          <w:lang w:val="es-CO"/>
        </w:rPr>
      </w:pPr>
      <w:r w:rsidRPr="00110915">
        <w:rPr>
          <w:rFonts w:ascii="Arial" w:hAnsi="Arial" w:cs="Arial"/>
        </w:rPr>
        <w:t xml:space="preserve">CODIGO DISPONIBILIDAD: </w:t>
      </w:r>
      <w:r w:rsidRPr="00110915">
        <w:rPr>
          <w:rFonts w:ascii="Arial" w:hAnsi="Arial" w:cs="Arial"/>
        </w:rPr>
        <w:tab/>
        <w:t xml:space="preserve">No. CDP.  </w:t>
      </w:r>
      <w:r w:rsidR="00C76AE0" w:rsidRPr="00C76AE0">
        <w:rPr>
          <w:rFonts w:ascii="Arial" w:hAnsi="Arial" w:cs="Arial"/>
          <w:lang w:val="es-CO"/>
        </w:rPr>
        <w:t>3500232115</w:t>
      </w:r>
    </w:p>
    <w:p w14:paraId="7BBDF026" w14:textId="2CAAB1BF"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00C76AE0" w:rsidRPr="00C76AE0">
        <w:rPr>
          <w:rFonts w:ascii="Arial" w:hAnsi="Arial" w:cs="Arial"/>
          <w:lang w:val="es-CO"/>
        </w:rPr>
        <w:t>4500359652</w:t>
      </w:r>
      <w:r w:rsidR="00C76AE0" w:rsidRPr="00110915">
        <w:rPr>
          <w:rFonts w:ascii="Arial" w:hAnsi="Arial" w:cs="Arial"/>
        </w:rPr>
        <w:tab/>
      </w:r>
      <w:r w:rsidRPr="00110915">
        <w:rPr>
          <w:rFonts w:ascii="Arial" w:hAnsi="Arial" w:cs="Arial"/>
        </w:rPr>
        <w:tab/>
        <w:t xml:space="preserve"> </w:t>
      </w:r>
    </w:p>
    <w:p w14:paraId="40B2E00F" w14:textId="77777777"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t>$6.552.000 SEIS MILLONES QUINIENTOS   CINCUENTA Y DOS MIL PESOS M/CTE</w:t>
      </w:r>
    </w:p>
    <w:p w14:paraId="294A7BD6" w14:textId="7777777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HASTA EL 30 DE ABRIL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65841F39"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4E306E">
        <w:rPr>
          <w:rFonts w:ascii="Arial" w:hAnsi="Arial" w:cs="Arial"/>
          <w:lang w:val="es-ES_tradnl"/>
        </w:rPr>
        <w:t>0</w:t>
      </w:r>
      <w:r w:rsidR="00F608F9">
        <w:rPr>
          <w:rFonts w:ascii="Arial" w:hAnsi="Arial" w:cs="Arial"/>
          <w:lang w:val="es-ES_tradnl"/>
        </w:rPr>
        <w:t>690</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7EB2298D" w14:textId="77777777" w:rsidR="004E306E" w:rsidRPr="004E306E" w:rsidRDefault="004E306E" w:rsidP="004E306E">
      <w:pPr>
        <w:suppressAutoHyphens w:val="0"/>
        <w:rPr>
          <w:lang w:val="es-CO" w:eastAsia="es-CO"/>
        </w:rPr>
      </w:pPr>
    </w:p>
    <w:p w14:paraId="41E0A768" w14:textId="77777777" w:rsidR="00C76AE0" w:rsidRPr="00C76AE0" w:rsidRDefault="00C76AE0" w:rsidP="00C76AE0">
      <w:pPr>
        <w:numPr>
          <w:ilvl w:val="0"/>
          <w:numId w:val="33"/>
        </w:numPr>
        <w:suppressAutoHyphens w:val="0"/>
        <w:ind w:left="830"/>
        <w:jc w:val="both"/>
        <w:textAlignment w:val="baseline"/>
        <w:rPr>
          <w:rFonts w:ascii="Arial" w:hAnsi="Arial" w:cs="Arial"/>
          <w:color w:val="000000"/>
          <w:lang w:val="es-CO" w:eastAsia="es-CO"/>
        </w:rPr>
      </w:pPr>
      <w:r w:rsidRPr="00C76AE0">
        <w:rPr>
          <w:rFonts w:ascii="Arial" w:hAnsi="Arial" w:cs="Arial"/>
          <w:color w:val="000000"/>
          <w:lang w:val="es-CO" w:eastAsia="es-CO"/>
        </w:rPr>
        <w:t>Desarrollar tareas de apoyo la ejecución de las jornadas y eventos realizados en campo, para la intervención con los diferentes tipos de población que maneja el proyecto, así como al proceso de socialización y a la vinculación de la población beneficiaría del Proyecto.</w:t>
      </w:r>
    </w:p>
    <w:p w14:paraId="62830AA9" w14:textId="77777777" w:rsidR="00C76AE0" w:rsidRPr="00C76AE0" w:rsidRDefault="00C76AE0" w:rsidP="00C76AE0">
      <w:pPr>
        <w:suppressAutoHyphens w:val="0"/>
        <w:rPr>
          <w:lang w:val="es-CO" w:eastAsia="es-CO"/>
        </w:rPr>
      </w:pPr>
      <w:r w:rsidRPr="00C76AE0">
        <w:rPr>
          <w:lang w:val="es-CO" w:eastAsia="es-CO"/>
        </w:rPr>
        <w:br/>
      </w:r>
    </w:p>
    <w:p w14:paraId="583CD2FB" w14:textId="77777777" w:rsidR="00C76AE0" w:rsidRPr="00C76AE0" w:rsidRDefault="00C76AE0" w:rsidP="00C76AE0">
      <w:pPr>
        <w:numPr>
          <w:ilvl w:val="0"/>
          <w:numId w:val="34"/>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 xml:space="preserve">Brindé apoyo en la ejecución de jornadas con clases funcionales y recreativas dirigidas a los adultos mayores del corregimiento de </w:t>
      </w:r>
      <w:proofErr w:type="spellStart"/>
      <w:r w:rsidRPr="00C76AE0">
        <w:rPr>
          <w:rFonts w:ascii="Arial" w:hAnsi="Arial" w:cs="Arial"/>
          <w:color w:val="000000"/>
          <w:lang w:val="es-CO" w:eastAsia="es-CO"/>
        </w:rPr>
        <w:t>Felidia</w:t>
      </w:r>
      <w:proofErr w:type="spellEnd"/>
      <w:r w:rsidRPr="00C76AE0">
        <w:rPr>
          <w:rFonts w:ascii="Arial" w:hAnsi="Arial" w:cs="Arial"/>
          <w:color w:val="000000"/>
          <w:lang w:val="es-CO" w:eastAsia="es-CO"/>
        </w:rPr>
        <w:t xml:space="preserve"> del Distrito Especial de Santiago de Cali, previa socialización y presentación del programa Activamente a las y los lideres de los grupos organizados del corregimiento. </w:t>
      </w:r>
    </w:p>
    <w:p w14:paraId="3076BC01" w14:textId="77777777" w:rsidR="00C76AE0" w:rsidRPr="00C76AE0" w:rsidRDefault="00C76AE0" w:rsidP="00C76AE0">
      <w:pPr>
        <w:suppressAutoHyphens w:val="0"/>
        <w:rPr>
          <w:lang w:val="es-CO" w:eastAsia="es-CO"/>
        </w:rPr>
      </w:pPr>
      <w:r w:rsidRPr="00C76AE0">
        <w:rPr>
          <w:lang w:val="es-CO" w:eastAsia="es-CO"/>
        </w:rPr>
        <w:br/>
      </w:r>
    </w:p>
    <w:p w14:paraId="56173D84" w14:textId="77777777" w:rsidR="00C76AE0" w:rsidRPr="00C76AE0" w:rsidRDefault="00C76AE0" w:rsidP="00C76AE0">
      <w:pPr>
        <w:numPr>
          <w:ilvl w:val="0"/>
          <w:numId w:val="35"/>
        </w:numPr>
        <w:suppressAutoHyphens w:val="0"/>
        <w:ind w:left="830"/>
        <w:jc w:val="both"/>
        <w:textAlignment w:val="baseline"/>
        <w:rPr>
          <w:rFonts w:ascii="Arial" w:hAnsi="Arial" w:cs="Arial"/>
          <w:color w:val="000000"/>
          <w:lang w:val="es-CO" w:eastAsia="es-CO"/>
        </w:rPr>
      </w:pPr>
      <w:r w:rsidRPr="00C76AE0">
        <w:rPr>
          <w:rFonts w:ascii="Arial" w:hAnsi="Arial" w:cs="Arial"/>
          <w:color w:val="000000"/>
          <w:lang w:val="es-CO" w:eastAsia="es-CO"/>
        </w:rPr>
        <w:t>Realizar tareas de apoyo la elaboración y presentación de informes, registro de los beneficiarios del proyecto a través de la plataforma SIDER, registro fotográfico y bases de datos, correspondiente a los jornadas y eventos.</w:t>
      </w:r>
    </w:p>
    <w:p w14:paraId="549FD1E9" w14:textId="77777777" w:rsidR="00C76AE0" w:rsidRPr="00C76AE0" w:rsidRDefault="00C76AE0" w:rsidP="00C76AE0">
      <w:pPr>
        <w:suppressAutoHyphens w:val="0"/>
        <w:rPr>
          <w:lang w:val="es-CO" w:eastAsia="es-CO"/>
        </w:rPr>
      </w:pPr>
      <w:r w:rsidRPr="00C76AE0">
        <w:rPr>
          <w:lang w:val="es-CO" w:eastAsia="es-CO"/>
        </w:rPr>
        <w:lastRenderedPageBreak/>
        <w:br/>
      </w:r>
    </w:p>
    <w:p w14:paraId="1244B323" w14:textId="77777777" w:rsidR="00C76AE0" w:rsidRPr="00C76AE0" w:rsidRDefault="00C76AE0" w:rsidP="00C76AE0">
      <w:pPr>
        <w:numPr>
          <w:ilvl w:val="0"/>
          <w:numId w:val="36"/>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No fui requerido para el desarrollo de esta actividad durante este periodo.</w:t>
      </w:r>
    </w:p>
    <w:p w14:paraId="7098F0DF" w14:textId="77777777" w:rsidR="00C76AE0" w:rsidRPr="00C76AE0" w:rsidRDefault="00C76AE0" w:rsidP="00C76AE0">
      <w:pPr>
        <w:suppressAutoHyphens w:val="0"/>
        <w:rPr>
          <w:lang w:val="es-CO" w:eastAsia="es-CO"/>
        </w:rPr>
      </w:pPr>
      <w:r w:rsidRPr="00C76AE0">
        <w:rPr>
          <w:lang w:val="es-CO" w:eastAsia="es-CO"/>
        </w:rPr>
        <w:br/>
      </w:r>
    </w:p>
    <w:p w14:paraId="365D8CD4" w14:textId="77777777" w:rsidR="00C76AE0" w:rsidRPr="00C76AE0" w:rsidRDefault="00C76AE0" w:rsidP="00C76AE0">
      <w:pPr>
        <w:numPr>
          <w:ilvl w:val="0"/>
          <w:numId w:val="37"/>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Asistir a las diferentes reuniones y capacitaciones programadas por el área de fomento y las propias del cargo, que sean necesarias para el desarrollo del programa.</w:t>
      </w:r>
    </w:p>
    <w:p w14:paraId="3DF0778F" w14:textId="77777777" w:rsidR="00C76AE0" w:rsidRPr="00C76AE0" w:rsidRDefault="00C76AE0" w:rsidP="00C76AE0">
      <w:pPr>
        <w:suppressAutoHyphens w:val="0"/>
        <w:rPr>
          <w:lang w:val="es-CO" w:eastAsia="es-CO"/>
        </w:rPr>
      </w:pPr>
      <w:r w:rsidRPr="00C76AE0">
        <w:rPr>
          <w:lang w:val="es-CO" w:eastAsia="es-CO"/>
        </w:rPr>
        <w:br/>
      </w:r>
    </w:p>
    <w:p w14:paraId="4D277AEC" w14:textId="77777777" w:rsidR="00C76AE0" w:rsidRPr="00C76AE0" w:rsidRDefault="00C76AE0" w:rsidP="00C76AE0">
      <w:pPr>
        <w:numPr>
          <w:ilvl w:val="0"/>
          <w:numId w:val="38"/>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No fui requerido para el desarrollo de esta actividad durante este periodo.</w:t>
      </w:r>
    </w:p>
    <w:p w14:paraId="7EA37EA1" w14:textId="77777777" w:rsidR="00C76AE0" w:rsidRPr="00C76AE0" w:rsidRDefault="00C76AE0" w:rsidP="00C76AE0">
      <w:pPr>
        <w:suppressAutoHyphens w:val="0"/>
        <w:rPr>
          <w:lang w:val="es-CO" w:eastAsia="es-CO"/>
        </w:rPr>
      </w:pPr>
      <w:r w:rsidRPr="00C76AE0">
        <w:rPr>
          <w:lang w:val="es-CO" w:eastAsia="es-CO"/>
        </w:rPr>
        <w:br/>
      </w:r>
    </w:p>
    <w:p w14:paraId="613DF0F4" w14:textId="77777777" w:rsidR="00C76AE0" w:rsidRPr="00C76AE0" w:rsidRDefault="00C76AE0" w:rsidP="00C76AE0">
      <w:pPr>
        <w:numPr>
          <w:ilvl w:val="0"/>
          <w:numId w:val="39"/>
        </w:numPr>
        <w:suppressAutoHyphens w:val="0"/>
        <w:ind w:left="830"/>
        <w:jc w:val="both"/>
        <w:textAlignment w:val="baseline"/>
        <w:rPr>
          <w:rFonts w:ascii="Arial" w:hAnsi="Arial" w:cs="Arial"/>
          <w:color w:val="000000"/>
          <w:lang w:val="es-CO" w:eastAsia="es-CO"/>
        </w:rPr>
      </w:pPr>
      <w:r w:rsidRPr="00C76AE0">
        <w:rPr>
          <w:rFonts w:ascii="Arial" w:hAnsi="Arial" w:cs="Arial"/>
          <w:color w:val="000000"/>
          <w:lang w:val="es-CO" w:eastAsia="es-CO"/>
        </w:rPr>
        <w:t>Efectuar tareas de apoyo en las actividades operativas, logísticas o asistenciales de carácter misional de la Secretaría de Deporte y Recreación, en el cumplimiento del objeto contractual.</w:t>
      </w:r>
    </w:p>
    <w:p w14:paraId="2051B442" w14:textId="77777777" w:rsidR="00C76AE0" w:rsidRPr="00C76AE0" w:rsidRDefault="00C76AE0" w:rsidP="00C76AE0">
      <w:pPr>
        <w:suppressAutoHyphens w:val="0"/>
        <w:rPr>
          <w:lang w:val="es-CO" w:eastAsia="es-CO"/>
        </w:rPr>
      </w:pPr>
      <w:r w:rsidRPr="00C76AE0">
        <w:rPr>
          <w:lang w:val="es-CO" w:eastAsia="es-CO"/>
        </w:rPr>
        <w:br/>
      </w:r>
    </w:p>
    <w:p w14:paraId="797D05DD" w14:textId="77777777" w:rsidR="00C76AE0" w:rsidRPr="00C76AE0" w:rsidRDefault="00C76AE0" w:rsidP="00C76AE0">
      <w:pPr>
        <w:numPr>
          <w:ilvl w:val="0"/>
          <w:numId w:val="40"/>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 Brindé apoyo en la ejecución de jornadas de actividades musicalizadas en el Parque el Ingenio, conforme al requerimiento del programa Activamente para desarrollar el evento recreativo organizado por la Secretaría del Deporte y la Recreación. </w:t>
      </w:r>
    </w:p>
    <w:p w14:paraId="4C56F0D6" w14:textId="26CF24F0" w:rsidR="00C76AE0" w:rsidRPr="00C76AE0" w:rsidRDefault="00C76AE0" w:rsidP="00C76AE0">
      <w:pPr>
        <w:suppressAutoHyphens w:val="0"/>
        <w:rPr>
          <w:lang w:val="es-CO" w:eastAsia="es-CO"/>
        </w:rPr>
      </w:pPr>
    </w:p>
    <w:p w14:paraId="3E621DD4" w14:textId="77777777" w:rsidR="00C76AE0" w:rsidRPr="00C76AE0" w:rsidRDefault="00C76AE0" w:rsidP="00C76AE0">
      <w:pPr>
        <w:numPr>
          <w:ilvl w:val="0"/>
          <w:numId w:val="41"/>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Las demás relacionadas con el desarrollo del objeto contractual.</w:t>
      </w:r>
    </w:p>
    <w:p w14:paraId="551F30EC" w14:textId="77777777" w:rsidR="00C76AE0" w:rsidRPr="00C76AE0" w:rsidRDefault="00C76AE0" w:rsidP="00C76AE0">
      <w:pPr>
        <w:suppressAutoHyphens w:val="0"/>
        <w:rPr>
          <w:lang w:val="es-CO" w:eastAsia="es-CO"/>
        </w:rPr>
      </w:pPr>
      <w:r w:rsidRPr="00C76AE0">
        <w:rPr>
          <w:lang w:val="es-CO" w:eastAsia="es-CO"/>
        </w:rPr>
        <w:br/>
      </w:r>
    </w:p>
    <w:p w14:paraId="28A49E95" w14:textId="77777777" w:rsidR="00C76AE0" w:rsidRPr="00C76AE0" w:rsidRDefault="00C76AE0" w:rsidP="00C76AE0">
      <w:pPr>
        <w:numPr>
          <w:ilvl w:val="0"/>
          <w:numId w:val="42"/>
        </w:numPr>
        <w:suppressAutoHyphens w:val="0"/>
        <w:jc w:val="both"/>
        <w:textAlignment w:val="baseline"/>
        <w:rPr>
          <w:rFonts w:ascii="Arial" w:hAnsi="Arial" w:cs="Arial"/>
          <w:color w:val="000000"/>
          <w:lang w:val="es-CO" w:eastAsia="es-CO"/>
        </w:rPr>
      </w:pPr>
      <w:r w:rsidRPr="00C76AE0">
        <w:rPr>
          <w:rFonts w:ascii="Arial" w:hAnsi="Arial" w:cs="Arial"/>
          <w:color w:val="000000"/>
          <w:lang w:val="es-CO" w:eastAsia="es-CO"/>
        </w:rPr>
        <w:t xml:space="preserve"> Realicé la socialización de la oferta de la Secretaría del Deporte y la Recreación y del programa Activamente, con el objetivo de que las personas interesadas del corregimiento de </w:t>
      </w:r>
      <w:proofErr w:type="spellStart"/>
      <w:r w:rsidRPr="00C76AE0">
        <w:rPr>
          <w:rFonts w:ascii="Arial" w:hAnsi="Arial" w:cs="Arial"/>
          <w:color w:val="000000"/>
          <w:lang w:val="es-CO" w:eastAsia="es-CO"/>
        </w:rPr>
        <w:t>Felidia</w:t>
      </w:r>
      <w:proofErr w:type="spellEnd"/>
      <w:r w:rsidRPr="00C76AE0">
        <w:rPr>
          <w:rFonts w:ascii="Arial" w:hAnsi="Arial" w:cs="Arial"/>
          <w:color w:val="000000"/>
          <w:lang w:val="es-CO" w:eastAsia="es-CO"/>
        </w:rPr>
        <w:t xml:space="preserve">, puedan comenzar a participar de la programación. </w:t>
      </w:r>
    </w:p>
    <w:p w14:paraId="0CD507E2" w14:textId="77777777" w:rsidR="0092241A" w:rsidRDefault="0092241A">
      <w:pPr>
        <w:pStyle w:val="Textoindependiente"/>
        <w:rPr>
          <w:rFonts w:ascii="Arial" w:hAnsi="Arial" w:cs="Arial"/>
          <w:b/>
        </w:rPr>
      </w:pPr>
    </w:p>
    <w:p w14:paraId="4832563E" w14:textId="77777777" w:rsidR="004E306E" w:rsidRDefault="004E306E">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5DEFBCD" w14:textId="77777777" w:rsidR="0092241A" w:rsidRDefault="0092241A" w:rsidP="0092241A">
      <w:pPr>
        <w:pStyle w:val="Default"/>
      </w:pPr>
    </w:p>
    <w:p w14:paraId="6D2937B8" w14:textId="77777777" w:rsidR="004E306E" w:rsidRPr="004E306E" w:rsidRDefault="004E306E" w:rsidP="004E306E">
      <w:pPr>
        <w:pStyle w:val="Default"/>
      </w:pPr>
      <w:r w:rsidRPr="004E306E">
        <w:t> </w:t>
      </w:r>
    </w:p>
    <w:p w14:paraId="47DB90E4" w14:textId="77777777" w:rsidR="00C76AE0" w:rsidRPr="00C76AE0" w:rsidRDefault="00C76AE0" w:rsidP="00C76AE0">
      <w:pPr>
        <w:numPr>
          <w:ilvl w:val="0"/>
          <w:numId w:val="27"/>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4D525C16" w14:textId="77777777" w:rsidR="00C76AE0" w:rsidRPr="00C76AE0" w:rsidRDefault="00C76AE0" w:rsidP="00C76AE0">
      <w:pPr>
        <w:suppressAutoHyphens w:val="0"/>
        <w:rPr>
          <w:lang w:val="es-CO" w:eastAsia="es-CO"/>
        </w:rPr>
      </w:pPr>
    </w:p>
    <w:p w14:paraId="6BA39474" w14:textId="77777777" w:rsidR="00C76AE0" w:rsidRPr="00C76AE0" w:rsidRDefault="00C76AE0" w:rsidP="00C76AE0">
      <w:pPr>
        <w:suppressAutoHyphens w:val="0"/>
        <w:jc w:val="both"/>
        <w:rPr>
          <w:lang w:val="es-CO" w:eastAsia="es-CO"/>
        </w:rPr>
      </w:pPr>
      <w:r w:rsidRPr="00C76AE0">
        <w:rPr>
          <w:rFonts w:ascii="Arial" w:hAnsi="Arial" w:cs="Arial"/>
          <w:color w:val="000000"/>
          <w:lang w:val="es-CO" w:eastAsia="es-CO"/>
        </w:rPr>
        <w:t xml:space="preserve">- Apoyé con jornadas recreativas y de actividad física en el corregimiento de la Leonera de Santiago de Cali, con el objetivo de mejorar el bienestar </w:t>
      </w:r>
      <w:proofErr w:type="spellStart"/>
      <w:r w:rsidRPr="00C76AE0">
        <w:rPr>
          <w:rFonts w:ascii="Arial" w:hAnsi="Arial" w:cs="Arial"/>
          <w:color w:val="000000"/>
          <w:lang w:val="es-CO" w:eastAsia="es-CO"/>
        </w:rPr>
        <w:t>fisico</w:t>
      </w:r>
      <w:proofErr w:type="spellEnd"/>
      <w:r w:rsidRPr="00C76AE0">
        <w:rPr>
          <w:rFonts w:ascii="Arial" w:hAnsi="Arial" w:cs="Arial"/>
          <w:color w:val="000000"/>
          <w:lang w:val="es-CO" w:eastAsia="es-CO"/>
        </w:rPr>
        <w:t xml:space="preserve"> y emocional de los beneficiarios del programa Activamente del corregimiento.</w:t>
      </w:r>
    </w:p>
    <w:p w14:paraId="7D830585" w14:textId="77777777" w:rsidR="00C76AE0" w:rsidRPr="00C76AE0" w:rsidRDefault="00C76AE0" w:rsidP="00C76AE0">
      <w:pPr>
        <w:suppressAutoHyphens w:val="0"/>
        <w:rPr>
          <w:lang w:val="es-CO" w:eastAsia="es-CO"/>
        </w:rPr>
      </w:pPr>
      <w:r w:rsidRPr="00C76AE0">
        <w:rPr>
          <w:lang w:val="es-CO" w:eastAsia="es-CO"/>
        </w:rPr>
        <w:br/>
      </w:r>
    </w:p>
    <w:p w14:paraId="2677C85D" w14:textId="77777777" w:rsidR="00C76AE0" w:rsidRPr="00C76AE0" w:rsidRDefault="00C76AE0" w:rsidP="00C76AE0">
      <w:pPr>
        <w:numPr>
          <w:ilvl w:val="0"/>
          <w:numId w:val="28"/>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lastRenderedPageBreak/>
        <w:t>Apoyar la elaboración y presentación de informes, registró de los beneficiarios del proyecto a través de la plataforma SIDER, registro fotográfico y bases de datos, correspondiente a los jornadas y eventos.</w:t>
      </w:r>
    </w:p>
    <w:p w14:paraId="5C4E53CD" w14:textId="77777777" w:rsidR="00C76AE0" w:rsidRPr="00C76AE0" w:rsidRDefault="00C76AE0" w:rsidP="00C76AE0">
      <w:pPr>
        <w:suppressAutoHyphens w:val="0"/>
        <w:rPr>
          <w:lang w:val="es-CO" w:eastAsia="es-CO"/>
        </w:rPr>
      </w:pPr>
    </w:p>
    <w:p w14:paraId="43F1CC45" w14:textId="77777777" w:rsidR="00C76AE0" w:rsidRPr="00C76AE0" w:rsidRDefault="00C76AE0" w:rsidP="00C76AE0">
      <w:pPr>
        <w:suppressAutoHyphens w:val="0"/>
        <w:jc w:val="both"/>
        <w:rPr>
          <w:lang w:val="es-CO" w:eastAsia="es-CO"/>
        </w:rPr>
      </w:pPr>
      <w:r w:rsidRPr="00C76AE0">
        <w:rPr>
          <w:rFonts w:ascii="Arial" w:hAnsi="Arial" w:cs="Arial"/>
          <w:color w:val="000000"/>
          <w:lang w:val="es-CO" w:eastAsia="es-CO"/>
        </w:rPr>
        <w:t xml:space="preserve">- Realicé la apertura de la </w:t>
      </w:r>
      <w:proofErr w:type="spellStart"/>
      <w:r w:rsidRPr="00C76AE0">
        <w:rPr>
          <w:rFonts w:ascii="Arial" w:hAnsi="Arial" w:cs="Arial"/>
          <w:color w:val="000000"/>
          <w:lang w:val="es-CO" w:eastAsia="es-CO"/>
        </w:rPr>
        <w:t>plaforma</w:t>
      </w:r>
      <w:proofErr w:type="spellEnd"/>
      <w:r w:rsidRPr="00C76AE0">
        <w:rPr>
          <w:rFonts w:ascii="Arial" w:hAnsi="Arial" w:cs="Arial"/>
          <w:color w:val="000000"/>
          <w:lang w:val="es-CO" w:eastAsia="es-CO"/>
        </w:rPr>
        <w:t xml:space="preserve"> SIDER, realizando el </w:t>
      </w:r>
      <w:proofErr w:type="gramStart"/>
      <w:r w:rsidRPr="00C76AE0">
        <w:rPr>
          <w:rFonts w:ascii="Arial" w:hAnsi="Arial" w:cs="Arial"/>
          <w:color w:val="000000"/>
          <w:lang w:val="es-CO" w:eastAsia="es-CO"/>
        </w:rPr>
        <w:t>cargue</w:t>
      </w:r>
      <w:proofErr w:type="gramEnd"/>
      <w:r w:rsidRPr="00C76AE0">
        <w:rPr>
          <w:rFonts w:ascii="Arial" w:hAnsi="Arial" w:cs="Arial"/>
          <w:color w:val="000000"/>
          <w:lang w:val="es-CO" w:eastAsia="es-CO"/>
        </w:rPr>
        <w:t xml:space="preserve"> de los puntos de atención del corregimiento de la Leonera del programa Activamente.</w:t>
      </w:r>
    </w:p>
    <w:p w14:paraId="2E364304" w14:textId="77777777" w:rsidR="00C76AE0" w:rsidRPr="00C76AE0" w:rsidRDefault="00C76AE0" w:rsidP="00C76AE0">
      <w:pPr>
        <w:suppressAutoHyphens w:val="0"/>
        <w:rPr>
          <w:lang w:val="es-CO" w:eastAsia="es-CO"/>
        </w:rPr>
      </w:pPr>
      <w:r w:rsidRPr="00C76AE0">
        <w:rPr>
          <w:lang w:val="es-CO" w:eastAsia="es-CO"/>
        </w:rPr>
        <w:br/>
      </w:r>
    </w:p>
    <w:p w14:paraId="72B5C305" w14:textId="77777777" w:rsidR="00C76AE0" w:rsidRPr="00C76AE0" w:rsidRDefault="00C76AE0" w:rsidP="00C76AE0">
      <w:pPr>
        <w:numPr>
          <w:ilvl w:val="0"/>
          <w:numId w:val="29"/>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t>Asistir a las diferentes reuniones y capacitaciones programadas por el área de fomento y las propias del cargo, que sean necesarias para el desarrollo del programa. </w:t>
      </w:r>
    </w:p>
    <w:p w14:paraId="42079D76" w14:textId="77777777" w:rsidR="00C76AE0" w:rsidRPr="00C76AE0" w:rsidRDefault="00C76AE0" w:rsidP="00C76AE0">
      <w:pPr>
        <w:suppressAutoHyphens w:val="0"/>
        <w:rPr>
          <w:lang w:val="es-CO" w:eastAsia="es-CO"/>
        </w:rPr>
      </w:pPr>
    </w:p>
    <w:p w14:paraId="3930A171" w14:textId="77777777" w:rsidR="00C76AE0" w:rsidRPr="00C76AE0" w:rsidRDefault="00C76AE0" w:rsidP="00C76AE0">
      <w:pPr>
        <w:suppressAutoHyphens w:val="0"/>
        <w:jc w:val="both"/>
        <w:rPr>
          <w:lang w:val="es-CO" w:eastAsia="es-CO"/>
        </w:rPr>
      </w:pPr>
      <w:r w:rsidRPr="00C76AE0">
        <w:rPr>
          <w:rFonts w:ascii="Arial" w:hAnsi="Arial" w:cs="Arial"/>
          <w:color w:val="000000"/>
          <w:lang w:val="es-CO" w:eastAsia="es-CO"/>
        </w:rPr>
        <w:t xml:space="preserve">- Participé de la mesa de trabajo sobre archivo y cuentas de cobro, donde dieron los lineamientos sobre como entregar los documentos impresos para recibir </w:t>
      </w:r>
      <w:proofErr w:type="gramStart"/>
      <w:r w:rsidRPr="00C76AE0">
        <w:rPr>
          <w:rFonts w:ascii="Arial" w:hAnsi="Arial" w:cs="Arial"/>
          <w:color w:val="000000"/>
          <w:lang w:val="es-CO" w:eastAsia="es-CO"/>
        </w:rPr>
        <w:t>el paz</w:t>
      </w:r>
      <w:proofErr w:type="gramEnd"/>
      <w:r w:rsidRPr="00C76AE0">
        <w:rPr>
          <w:rFonts w:ascii="Arial" w:hAnsi="Arial" w:cs="Arial"/>
          <w:color w:val="000000"/>
          <w:lang w:val="es-CO" w:eastAsia="es-CO"/>
        </w:rPr>
        <w:t xml:space="preserve"> y salvo documental del área de archivo de Fomento.</w:t>
      </w:r>
    </w:p>
    <w:p w14:paraId="19AE4345" w14:textId="77777777" w:rsidR="00C76AE0" w:rsidRPr="00C76AE0" w:rsidRDefault="00C76AE0" w:rsidP="00C76AE0">
      <w:pPr>
        <w:suppressAutoHyphens w:val="0"/>
        <w:rPr>
          <w:lang w:val="es-CO" w:eastAsia="es-CO"/>
        </w:rPr>
      </w:pPr>
      <w:r w:rsidRPr="00C76AE0">
        <w:rPr>
          <w:lang w:val="es-CO" w:eastAsia="es-CO"/>
        </w:rPr>
        <w:br/>
      </w:r>
    </w:p>
    <w:p w14:paraId="4D577207" w14:textId="77777777" w:rsidR="00C76AE0" w:rsidRPr="00C76AE0" w:rsidRDefault="00C76AE0" w:rsidP="00C76AE0">
      <w:pPr>
        <w:numPr>
          <w:ilvl w:val="0"/>
          <w:numId w:val="30"/>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t>Brindar apoyo en las actividades operativas, logísticas o asistenciales de carácter misional de la Secretaría de Deporte y Recreación, en el cumplimiento del objeto contractual.</w:t>
      </w:r>
    </w:p>
    <w:p w14:paraId="2EBE46B8" w14:textId="77777777" w:rsidR="00C76AE0" w:rsidRPr="00C76AE0" w:rsidRDefault="00C76AE0" w:rsidP="00C76AE0">
      <w:pPr>
        <w:suppressAutoHyphens w:val="0"/>
        <w:rPr>
          <w:lang w:val="es-CO" w:eastAsia="es-CO"/>
        </w:rPr>
      </w:pPr>
    </w:p>
    <w:p w14:paraId="54ABC1F5" w14:textId="77777777" w:rsidR="00C76AE0" w:rsidRPr="00C76AE0" w:rsidRDefault="00C76AE0" w:rsidP="00C76AE0">
      <w:pPr>
        <w:suppressAutoHyphens w:val="0"/>
        <w:jc w:val="both"/>
        <w:rPr>
          <w:lang w:val="es-CO" w:eastAsia="es-CO"/>
        </w:rPr>
      </w:pPr>
      <w:r w:rsidRPr="00C76AE0">
        <w:rPr>
          <w:rFonts w:ascii="Arial" w:hAnsi="Arial" w:cs="Arial"/>
          <w:color w:val="000000"/>
          <w:lang w:val="es-CO" w:eastAsia="es-CO"/>
        </w:rPr>
        <w:t xml:space="preserve">- Participé de una actividad de </w:t>
      </w:r>
      <w:proofErr w:type="spellStart"/>
      <w:r w:rsidRPr="00C76AE0">
        <w:rPr>
          <w:rFonts w:ascii="Arial" w:hAnsi="Arial" w:cs="Arial"/>
          <w:color w:val="000000"/>
          <w:lang w:val="es-CO" w:eastAsia="es-CO"/>
        </w:rPr>
        <w:t>aerorumba</w:t>
      </w:r>
      <w:proofErr w:type="spellEnd"/>
      <w:r w:rsidRPr="00C76AE0">
        <w:rPr>
          <w:rFonts w:ascii="Arial" w:hAnsi="Arial" w:cs="Arial"/>
          <w:color w:val="000000"/>
          <w:lang w:val="es-CO" w:eastAsia="es-CO"/>
        </w:rPr>
        <w:t xml:space="preserve"> programada por el área de Fomento en el corregimiento de El Saladito, con el objetivo de invitar a las personas a participar de la oferta de la Secretaría del Deporte y la Recreación.</w:t>
      </w:r>
    </w:p>
    <w:p w14:paraId="5C3CA7EC" w14:textId="536B97C0" w:rsidR="00C76AE0" w:rsidRPr="00C76AE0" w:rsidRDefault="00C76AE0" w:rsidP="00C76AE0">
      <w:pPr>
        <w:suppressAutoHyphens w:val="0"/>
        <w:rPr>
          <w:lang w:val="es-CO" w:eastAsia="es-CO"/>
        </w:rPr>
      </w:pPr>
    </w:p>
    <w:p w14:paraId="1E02F35C" w14:textId="77777777" w:rsidR="00C76AE0" w:rsidRPr="00C76AE0" w:rsidRDefault="00C76AE0" w:rsidP="00C76AE0">
      <w:pPr>
        <w:numPr>
          <w:ilvl w:val="0"/>
          <w:numId w:val="31"/>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t xml:space="preserve">Las </w:t>
      </w:r>
      <w:proofErr w:type="spellStart"/>
      <w:r w:rsidRPr="00C76AE0">
        <w:rPr>
          <w:rFonts w:ascii="Arial" w:hAnsi="Arial" w:cs="Arial"/>
          <w:color w:val="000000"/>
          <w:lang w:val="es-CO" w:eastAsia="es-CO"/>
        </w:rPr>
        <w:t>demas</w:t>
      </w:r>
      <w:proofErr w:type="spellEnd"/>
      <w:r w:rsidRPr="00C76AE0">
        <w:rPr>
          <w:rFonts w:ascii="Arial" w:hAnsi="Arial" w:cs="Arial"/>
          <w:color w:val="000000"/>
          <w:lang w:val="es-CO" w:eastAsia="es-CO"/>
        </w:rPr>
        <w:t xml:space="preserve"> desarrolladas en el objeto contractual</w:t>
      </w:r>
    </w:p>
    <w:p w14:paraId="723ED61A" w14:textId="77777777" w:rsidR="00C76AE0" w:rsidRPr="00C76AE0" w:rsidRDefault="00C76AE0" w:rsidP="00C76AE0">
      <w:pPr>
        <w:suppressAutoHyphens w:val="0"/>
        <w:rPr>
          <w:lang w:val="es-CO" w:eastAsia="es-CO"/>
        </w:rPr>
      </w:pPr>
      <w:r w:rsidRPr="00C76AE0">
        <w:rPr>
          <w:lang w:val="es-CO" w:eastAsia="es-CO"/>
        </w:rPr>
        <w:br/>
      </w:r>
    </w:p>
    <w:p w14:paraId="6FA8A0CC" w14:textId="77777777" w:rsidR="00C76AE0" w:rsidRPr="00C76AE0" w:rsidRDefault="00C76AE0" w:rsidP="00C76AE0">
      <w:pPr>
        <w:numPr>
          <w:ilvl w:val="0"/>
          <w:numId w:val="32"/>
        </w:numPr>
        <w:suppressAutoHyphens w:val="0"/>
        <w:ind w:right="111"/>
        <w:jc w:val="both"/>
        <w:textAlignment w:val="baseline"/>
        <w:rPr>
          <w:rFonts w:ascii="Arial" w:hAnsi="Arial" w:cs="Arial"/>
          <w:color w:val="000000"/>
          <w:lang w:val="es-CO" w:eastAsia="es-CO"/>
        </w:rPr>
      </w:pPr>
      <w:r w:rsidRPr="00C76AE0">
        <w:rPr>
          <w:rFonts w:ascii="Arial" w:hAnsi="Arial" w:cs="Arial"/>
          <w:color w:val="000000"/>
          <w:lang w:val="es-CO" w:eastAsia="es-CO"/>
        </w:rPr>
        <w:t xml:space="preserve">Realicé la socialización de la oferta del Programa Activamente en el corregimiento de </w:t>
      </w:r>
      <w:proofErr w:type="spellStart"/>
      <w:r w:rsidRPr="00C76AE0">
        <w:rPr>
          <w:rFonts w:ascii="Arial" w:hAnsi="Arial" w:cs="Arial"/>
          <w:color w:val="000000"/>
          <w:lang w:val="es-CO" w:eastAsia="es-CO"/>
        </w:rPr>
        <w:t>Felidia</w:t>
      </w:r>
      <w:proofErr w:type="spellEnd"/>
      <w:r w:rsidRPr="00C76AE0">
        <w:rPr>
          <w:rFonts w:ascii="Arial" w:hAnsi="Arial" w:cs="Arial"/>
          <w:color w:val="000000"/>
          <w:lang w:val="es-CO" w:eastAsia="es-CO"/>
        </w:rPr>
        <w:t xml:space="preserve">, para que nuevos usuarios participen de las actividades programadas. </w:t>
      </w: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6C394928" w14:textId="77777777" w:rsidR="004E306E" w:rsidRPr="00027E03" w:rsidRDefault="004E306E" w:rsidP="004E306E">
      <w:pPr>
        <w:pStyle w:val="TableParagraph"/>
        <w:spacing w:line="276" w:lineRule="auto"/>
        <w:ind w:right="64"/>
        <w:jc w:val="both"/>
        <w:rPr>
          <w:rFonts w:ascii="Times New Roman"/>
        </w:rPr>
      </w:pPr>
    </w:p>
    <w:p w14:paraId="2AE1CCD6" w14:textId="77777777" w:rsidR="00C76AE0" w:rsidRPr="00C76AE0" w:rsidRDefault="00C76AE0" w:rsidP="00C76AE0">
      <w:pPr>
        <w:widowControl w:val="0"/>
        <w:numPr>
          <w:ilvl w:val="0"/>
          <w:numId w:val="25"/>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337C08A2" w14:textId="77777777" w:rsidR="00C76AE0" w:rsidRPr="00C76AE0" w:rsidRDefault="00C76AE0" w:rsidP="00C76AE0">
      <w:pPr>
        <w:suppressAutoHyphens w:val="0"/>
        <w:autoSpaceDE w:val="0"/>
        <w:autoSpaceDN w:val="0"/>
        <w:adjustRightInd w:val="0"/>
        <w:ind w:left="720" w:right="111"/>
        <w:jc w:val="both"/>
        <w:rPr>
          <w:rFonts w:ascii="ArialMT" w:eastAsia="Calibri" w:hAnsi="ArialMT" w:cs="ArialMT"/>
          <w:noProof/>
          <w:lang w:val="es-CO" w:eastAsia="en-US"/>
        </w:rPr>
      </w:pPr>
    </w:p>
    <w:p w14:paraId="3863EEFE"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r w:rsidRPr="00C76AE0">
        <w:rPr>
          <w:rFonts w:ascii="ArialMT" w:eastAsia="Calibri" w:hAnsi="ArialMT" w:cs="ArialMT"/>
          <w:noProof/>
          <w:lang w:val="es-CO" w:eastAsia="en-US"/>
        </w:rPr>
        <w:t>- Apoyé con jornadas recreativas y deportivas en el corregimiento de la Leonera de Santiago de Cali, con el objetivo de mejorar el bienestar fisico y emocional de los beneficiarios del programa Activamente del corregimiento, trabajando principalmente: fuerza, equilibrio y coordinación.</w:t>
      </w:r>
    </w:p>
    <w:p w14:paraId="6CD44C54"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27812C5A" w14:textId="77777777" w:rsidR="00C76AE0" w:rsidRPr="00C76AE0" w:rsidRDefault="00C76AE0" w:rsidP="00C76AE0">
      <w:pPr>
        <w:widowControl w:val="0"/>
        <w:numPr>
          <w:ilvl w:val="0"/>
          <w:numId w:val="25"/>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 xml:space="preserve">Apoyar la elaboración y presentación de informes, registró de los </w:t>
      </w:r>
      <w:r w:rsidRPr="00C76AE0">
        <w:rPr>
          <w:rFonts w:ascii="ArialMT" w:eastAsia="Calibri" w:hAnsi="ArialMT" w:cs="ArialMT"/>
          <w:noProof/>
          <w:lang w:val="es-CO" w:eastAsia="en-US"/>
        </w:rPr>
        <w:lastRenderedPageBreak/>
        <w:t>beneficiarios del proyecto a través de la plataforma SIDER, registro fotográfico y bases de datos, correspondiente a los jornadas y eventos.</w:t>
      </w:r>
    </w:p>
    <w:p w14:paraId="218F39A9"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0EA3CE62"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r w:rsidRPr="00C76AE0">
        <w:rPr>
          <w:rFonts w:ascii="ArialMT" w:eastAsia="Calibri" w:hAnsi="ArialMT" w:cs="ArialMT"/>
          <w:noProof/>
          <w:lang w:val="es-CO" w:eastAsia="en-US"/>
        </w:rPr>
        <w:t>- Realicé el cargue de los usuarios beneficiarios del corregimiento La Leonera del programa Activamente en la Plataforma SIDER de la Secretaria del Deporte y la Recreación.</w:t>
      </w:r>
    </w:p>
    <w:p w14:paraId="3D312BBE"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2267DCF6" w14:textId="77777777" w:rsidR="00C76AE0" w:rsidRPr="00C76AE0" w:rsidRDefault="00C76AE0" w:rsidP="00C76AE0">
      <w:pPr>
        <w:widowControl w:val="0"/>
        <w:numPr>
          <w:ilvl w:val="0"/>
          <w:numId w:val="25"/>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 xml:space="preserve">Asistir a las diferentes reuniones y capacitaciones programadas por el área de fomento y las propias del cargo, que sean necesarias para el desarrollo del programa. </w:t>
      </w:r>
    </w:p>
    <w:p w14:paraId="0594810B"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2D2734E6"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r w:rsidRPr="00C76AE0">
        <w:rPr>
          <w:rFonts w:ascii="ArialMT" w:eastAsia="Calibri" w:hAnsi="ArialMT" w:cs="ArialMT"/>
          <w:noProof/>
          <w:lang w:val="es-CO" w:eastAsia="en-US"/>
        </w:rPr>
        <w:t>- Participé de la socialización virtual organizada por el área de fomento, para presentar los lineamientos para el envío de la cuenta de cobro final, con el fin de quedar a paz y salvo.</w:t>
      </w:r>
    </w:p>
    <w:p w14:paraId="54253458"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3255F72D" w14:textId="77777777" w:rsidR="00C76AE0" w:rsidRPr="00C76AE0" w:rsidRDefault="00C76AE0" w:rsidP="00C76AE0">
      <w:pPr>
        <w:widowControl w:val="0"/>
        <w:numPr>
          <w:ilvl w:val="0"/>
          <w:numId w:val="25"/>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Brindar apoyo en las actividades operativas, logísticas o asistenciales de carácter misional de la Secretaría de Deporte y Recreación, en el cumplimiento del objeto contractual.</w:t>
      </w:r>
    </w:p>
    <w:p w14:paraId="26F83FB5"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1CB0CBBD"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r w:rsidRPr="00C76AE0">
        <w:rPr>
          <w:rFonts w:ascii="ArialMT" w:eastAsia="Calibri" w:hAnsi="ArialMT" w:cs="ArialMT"/>
          <w:noProof/>
          <w:lang w:val="es-CO" w:eastAsia="en-US"/>
        </w:rPr>
        <w:t>- No fui requerido para el desarrollo de esta actividad durante este periodo.</w:t>
      </w:r>
    </w:p>
    <w:p w14:paraId="1D2DCCF3"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011C44C6" w14:textId="77777777" w:rsidR="00C76AE0" w:rsidRPr="00C76AE0" w:rsidRDefault="00C76AE0" w:rsidP="00C76AE0">
      <w:pPr>
        <w:widowControl w:val="0"/>
        <w:numPr>
          <w:ilvl w:val="0"/>
          <w:numId w:val="25"/>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Las demas desarrolladas en el objeto contractual</w:t>
      </w:r>
    </w:p>
    <w:p w14:paraId="3486FFC6" w14:textId="77777777" w:rsidR="00C76AE0" w:rsidRPr="00C76AE0" w:rsidRDefault="00C76AE0" w:rsidP="00C76AE0">
      <w:pPr>
        <w:suppressAutoHyphens w:val="0"/>
        <w:autoSpaceDE w:val="0"/>
        <w:autoSpaceDN w:val="0"/>
        <w:adjustRightInd w:val="0"/>
        <w:jc w:val="both"/>
        <w:rPr>
          <w:rFonts w:ascii="ArialMT" w:eastAsia="Calibri" w:hAnsi="ArialMT" w:cs="ArialMT"/>
          <w:noProof/>
          <w:lang w:val="es-CO" w:eastAsia="en-US"/>
        </w:rPr>
      </w:pPr>
    </w:p>
    <w:p w14:paraId="3A0F3057" w14:textId="77777777" w:rsidR="00C76AE0" w:rsidRPr="00C76AE0" w:rsidRDefault="00C76AE0" w:rsidP="00C76AE0">
      <w:pPr>
        <w:widowControl w:val="0"/>
        <w:numPr>
          <w:ilvl w:val="0"/>
          <w:numId w:val="26"/>
        </w:numPr>
        <w:suppressAutoHyphens w:val="0"/>
        <w:autoSpaceDE w:val="0"/>
        <w:autoSpaceDN w:val="0"/>
        <w:adjustRightInd w:val="0"/>
        <w:ind w:right="111"/>
        <w:jc w:val="both"/>
        <w:rPr>
          <w:rFonts w:ascii="ArialMT" w:eastAsia="Calibri" w:hAnsi="ArialMT" w:cs="ArialMT"/>
          <w:noProof/>
          <w:lang w:val="es-CO" w:eastAsia="en-US"/>
        </w:rPr>
      </w:pPr>
      <w:r w:rsidRPr="00C76AE0">
        <w:rPr>
          <w:rFonts w:ascii="ArialMT" w:eastAsia="Calibri" w:hAnsi="ArialMT" w:cs="ArialMT"/>
          <w:noProof/>
          <w:lang w:val="es-CO" w:eastAsia="en-US"/>
        </w:rPr>
        <w:t>Participé de la socialización organizada por el equipo técnico del programa Activamente, donde explicaron todo sobre la plataforma SIDER y recalcaron la importancia del registro en tiempo real de los beneficiarios en campo, con el fin de llevar una estadistica real.</w:t>
      </w:r>
    </w:p>
    <w:p w14:paraId="32B7A71B" w14:textId="77777777" w:rsidR="004E306E" w:rsidRPr="00027E03" w:rsidRDefault="004E306E" w:rsidP="004E306E">
      <w:pPr>
        <w:adjustRightInd w:val="0"/>
        <w:jc w:val="both"/>
        <w:rPr>
          <w:rFonts w:ascii="ArialMT" w:eastAsiaTheme="minorHAnsi" w:hAnsi="ArialMT" w:cs="ArialMT"/>
          <w:lang w:val="es-CO"/>
        </w:rPr>
      </w:pPr>
    </w:p>
    <w:p w14:paraId="6FFAB4D8" w14:textId="18B6559F" w:rsidR="0092241A" w:rsidRPr="00BA1E44" w:rsidRDefault="0092241A" w:rsidP="00BA1E44">
      <w:pPr>
        <w:suppressAutoHyphens w:val="0"/>
        <w:rPr>
          <w:lang w:val="es-CO" w:eastAsia="es-CO"/>
        </w:rPr>
      </w:pPr>
    </w:p>
    <w:p w14:paraId="4EE9AC68" w14:textId="77777777" w:rsidR="0092241A" w:rsidRDefault="0092241A" w:rsidP="0092241A">
      <w:pPr>
        <w:pStyle w:val="Default"/>
        <w:rPr>
          <w:sz w:val="23"/>
          <w:szCs w:val="23"/>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64080D22" w:rsidR="006E3A73" w:rsidRDefault="00C76AE0" w:rsidP="006F2DEB">
      <w:pPr>
        <w:pStyle w:val="Textoindependiente"/>
        <w:rPr>
          <w:rFonts w:ascii="Arial" w:hAnsi="Arial" w:cs="Arial"/>
          <w:color w:val="000000"/>
        </w:rPr>
      </w:pPr>
      <w:r>
        <w:rPr>
          <w:noProof/>
          <w:bdr w:val="none" w:sz="0" w:space="0" w:color="auto" w:frame="1"/>
        </w:rPr>
        <w:drawing>
          <wp:anchor distT="0" distB="0" distL="114300" distR="114300" simplePos="0" relativeHeight="251659264" behindDoc="1" locked="0" layoutInCell="1" allowOverlap="1" wp14:anchorId="23ECBCC3" wp14:editId="33A15597">
            <wp:simplePos x="0" y="0"/>
            <wp:positionH relativeFrom="margin">
              <wp:align>left</wp:align>
            </wp:positionH>
            <wp:positionV relativeFrom="paragraph">
              <wp:posOffset>151765</wp:posOffset>
            </wp:positionV>
            <wp:extent cx="1781175" cy="316865"/>
            <wp:effectExtent l="0" t="0" r="9525" b="6985"/>
            <wp:wrapNone/>
            <wp:docPr id="11887220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316865"/>
                    </a:xfrm>
                    <a:prstGeom prst="rect">
                      <a:avLst/>
                    </a:prstGeom>
                    <a:noFill/>
                    <a:ln>
                      <a:noFill/>
                    </a:ln>
                  </pic:spPr>
                </pic:pic>
              </a:graphicData>
            </a:graphic>
          </wp:anchor>
        </w:drawing>
      </w:r>
    </w:p>
    <w:p w14:paraId="2A5FA02D" w14:textId="708A1898"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3E694ECA" w14:textId="19710ACC" w:rsidR="00C76AE0" w:rsidRPr="00C76AE0" w:rsidRDefault="00C76AE0" w:rsidP="00C76AE0">
      <w:pPr>
        <w:pStyle w:val="Textoindependiente"/>
        <w:rPr>
          <w:rFonts w:ascii="Arial" w:hAnsi="Arial" w:cs="Arial"/>
          <w:color w:val="000000"/>
        </w:rPr>
      </w:pPr>
      <w:r w:rsidRPr="00C76AE0">
        <w:rPr>
          <w:rFonts w:ascii="Arial" w:hAnsi="Arial" w:cs="Arial"/>
          <w:color w:val="000000"/>
        </w:rPr>
        <w:t>HULDER ESCOBAR</w:t>
      </w:r>
      <w:r w:rsidRPr="00C76AE0">
        <w:rPr>
          <w:rFonts w:ascii="Arial" w:hAnsi="Arial" w:cs="Arial"/>
          <w:color w:val="000000"/>
        </w:rPr>
        <w:t xml:space="preserve"> VELEZ</w:t>
      </w:r>
    </w:p>
    <w:p w14:paraId="52B31E59" w14:textId="690083C1" w:rsidR="003A55A7" w:rsidRPr="00A82B09" w:rsidRDefault="00C76AE0" w:rsidP="00C76AE0">
      <w:pPr>
        <w:pStyle w:val="Textoindependiente"/>
        <w:rPr>
          <w:rFonts w:ascii="Arial" w:hAnsi="Arial" w:cs="Arial"/>
          <w:color w:val="000000"/>
        </w:rPr>
      </w:pPr>
      <w:r w:rsidRPr="00C76AE0">
        <w:rPr>
          <w:rFonts w:ascii="Arial" w:hAnsi="Arial" w:cs="Arial"/>
          <w:color w:val="000000"/>
        </w:rPr>
        <w:t>1113667873</w:t>
      </w:r>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124C" w14:textId="77777777" w:rsidR="00622203" w:rsidRDefault="00622203">
      <w:r>
        <w:separator/>
      </w:r>
    </w:p>
  </w:endnote>
  <w:endnote w:type="continuationSeparator" w:id="0">
    <w:p w14:paraId="657FC320" w14:textId="77777777" w:rsidR="00622203" w:rsidRDefault="0062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F975" w14:textId="77777777" w:rsidR="00622203" w:rsidRDefault="00622203">
      <w:r>
        <w:separator/>
      </w:r>
    </w:p>
  </w:footnote>
  <w:footnote w:type="continuationSeparator" w:id="0">
    <w:p w14:paraId="20BDEC39" w14:textId="77777777" w:rsidR="00622203" w:rsidRDefault="00622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61B0B356"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.0</w:t>
    </w:r>
    <w:r w:rsidR="00F608F9">
      <w:rPr>
        <w:rFonts w:ascii="Arial" w:hAnsi="Arial" w:cs="Arial"/>
        <w:b/>
        <w:bCs/>
        <w:lang w:val="es-MX"/>
      </w:rPr>
      <w:t>690</w:t>
    </w:r>
    <w:r w:rsidR="0018620C">
      <w:rPr>
        <w:rFonts w:ascii="Arial" w:hAnsi="Arial" w:cs="Arial"/>
        <w:b/>
        <w:bCs/>
        <w:lang w:val="es-MX"/>
      </w:rPr>
      <w:t xml:space="preserve"> - 2025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D7E4B0A"/>
    <w:multiLevelType w:val="multilevel"/>
    <w:tmpl w:val="1B8637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D705DC"/>
    <w:multiLevelType w:val="multilevel"/>
    <w:tmpl w:val="C2E8B6AA"/>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9625CB"/>
    <w:multiLevelType w:val="multilevel"/>
    <w:tmpl w:val="0CE897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2431A45"/>
    <w:multiLevelType w:val="multilevel"/>
    <w:tmpl w:val="2BBE8126"/>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AC7463D"/>
    <w:multiLevelType w:val="multilevel"/>
    <w:tmpl w:val="8A181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D6754F"/>
    <w:multiLevelType w:val="multilevel"/>
    <w:tmpl w:val="B07C291E"/>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F10ED0"/>
    <w:multiLevelType w:val="multilevel"/>
    <w:tmpl w:val="D0107C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667083"/>
    <w:multiLevelType w:val="multilevel"/>
    <w:tmpl w:val="43AC7C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5F3D4E"/>
    <w:multiLevelType w:val="hybridMultilevel"/>
    <w:tmpl w:val="EFDEC2E0"/>
    <w:lvl w:ilvl="0" w:tplc="6D16844C">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1A588D"/>
    <w:multiLevelType w:val="multilevel"/>
    <w:tmpl w:val="DAF8D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6A6046"/>
    <w:multiLevelType w:val="multilevel"/>
    <w:tmpl w:val="3A961324"/>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6A3719"/>
    <w:multiLevelType w:val="multilevel"/>
    <w:tmpl w:val="2E7A4DC8"/>
    <w:lvl w:ilvl="0">
      <w:start w:val="5"/>
      <w:numFmt w:val="bullet"/>
      <w:lvlText w:val="-"/>
      <w:lvlJc w:val="left"/>
      <w:pPr>
        <w:tabs>
          <w:tab w:val="num" w:pos="720"/>
        </w:tabs>
        <w:ind w:left="720" w:hanging="360"/>
      </w:pPr>
      <w:rPr>
        <w:rFonts w:ascii="ArialMT" w:eastAsiaTheme="minorHAnsi" w:hAnsi="ArialMT" w:cs="ArialMT"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D56051"/>
    <w:multiLevelType w:val="multilevel"/>
    <w:tmpl w:val="7E3A0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B144D7"/>
    <w:multiLevelType w:val="multilevel"/>
    <w:tmpl w:val="79E2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385A9F"/>
    <w:multiLevelType w:val="multilevel"/>
    <w:tmpl w:val="7B26F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052E07"/>
    <w:multiLevelType w:val="multilevel"/>
    <w:tmpl w:val="F034B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DD7B8D"/>
    <w:multiLevelType w:val="multilevel"/>
    <w:tmpl w:val="586EDF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E012E24"/>
    <w:multiLevelType w:val="hybridMultilevel"/>
    <w:tmpl w:val="96FCEB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0"/>
  </w:num>
  <w:num w:numId="7" w16cid:durableId="1566721149">
    <w:abstractNumId w:val="40"/>
  </w:num>
  <w:num w:numId="8" w16cid:durableId="1245265679">
    <w:abstractNumId w:val="33"/>
  </w:num>
  <w:num w:numId="9" w16cid:durableId="355274637">
    <w:abstractNumId w:val="26"/>
  </w:num>
  <w:num w:numId="10" w16cid:durableId="1751733990">
    <w:abstractNumId w:val="19"/>
  </w:num>
  <w:num w:numId="11" w16cid:durableId="1025247929">
    <w:abstractNumId w:val="3"/>
  </w:num>
  <w:num w:numId="12" w16cid:durableId="808668137">
    <w:abstractNumId w:val="17"/>
  </w:num>
  <w:num w:numId="13" w16cid:durableId="179004507">
    <w:abstractNumId w:val="41"/>
  </w:num>
  <w:num w:numId="14" w16cid:durableId="889271205">
    <w:abstractNumId w:val="12"/>
  </w:num>
  <w:num w:numId="15" w16cid:durableId="1301305785">
    <w:abstractNumId w:val="14"/>
  </w:num>
  <w:num w:numId="16" w16cid:durableId="2080590575">
    <w:abstractNumId w:val="11"/>
    <w:lvlOverride w:ilvl="0">
      <w:lvl w:ilvl="0">
        <w:numFmt w:val="decimal"/>
        <w:lvlText w:val="%1."/>
        <w:lvlJc w:val="left"/>
      </w:lvl>
    </w:lvlOverride>
  </w:num>
  <w:num w:numId="17" w16cid:durableId="1769957926">
    <w:abstractNumId w:val="22"/>
    <w:lvlOverride w:ilvl="0">
      <w:lvl w:ilvl="0">
        <w:numFmt w:val="decimal"/>
        <w:lvlText w:val="%1."/>
        <w:lvlJc w:val="left"/>
      </w:lvl>
    </w:lvlOverride>
  </w:num>
  <w:num w:numId="18" w16cid:durableId="1008367287">
    <w:abstractNumId w:val="29"/>
    <w:lvlOverride w:ilvl="0">
      <w:lvl w:ilvl="0">
        <w:numFmt w:val="decimal"/>
        <w:lvlText w:val="%1."/>
        <w:lvlJc w:val="left"/>
      </w:lvl>
    </w:lvlOverride>
  </w:num>
  <w:num w:numId="19" w16cid:durableId="586233982">
    <w:abstractNumId w:val="42"/>
    <w:lvlOverride w:ilvl="0">
      <w:lvl w:ilvl="0">
        <w:numFmt w:val="decimal"/>
        <w:lvlText w:val="%1."/>
        <w:lvlJc w:val="left"/>
      </w:lvl>
    </w:lvlOverride>
  </w:num>
  <w:num w:numId="20" w16cid:durableId="27798892">
    <w:abstractNumId w:val="34"/>
  </w:num>
  <w:num w:numId="21" w16cid:durableId="1743526645">
    <w:abstractNumId w:val="23"/>
  </w:num>
  <w:num w:numId="22" w16cid:durableId="354503598">
    <w:abstractNumId w:val="28"/>
  </w:num>
  <w:num w:numId="23" w16cid:durableId="1052382476">
    <w:abstractNumId w:val="32"/>
  </w:num>
  <w:num w:numId="24" w16cid:durableId="1143036582">
    <w:abstractNumId w:val="44"/>
  </w:num>
  <w:num w:numId="25" w16cid:durableId="572008015">
    <w:abstractNumId w:val="45"/>
  </w:num>
  <w:num w:numId="26" w16cid:durableId="1874150355">
    <w:abstractNumId w:val="27"/>
  </w:num>
  <w:num w:numId="27" w16cid:durableId="207574694">
    <w:abstractNumId w:val="20"/>
  </w:num>
  <w:num w:numId="28" w16cid:durableId="1553808006">
    <w:abstractNumId w:val="39"/>
    <w:lvlOverride w:ilvl="0">
      <w:lvl w:ilvl="0">
        <w:numFmt w:val="decimal"/>
        <w:lvlText w:val="%1."/>
        <w:lvlJc w:val="left"/>
      </w:lvl>
    </w:lvlOverride>
  </w:num>
  <w:num w:numId="29" w16cid:durableId="1234318816">
    <w:abstractNumId w:val="36"/>
    <w:lvlOverride w:ilvl="0">
      <w:lvl w:ilvl="0">
        <w:numFmt w:val="decimal"/>
        <w:lvlText w:val="%1."/>
        <w:lvlJc w:val="left"/>
      </w:lvl>
    </w:lvlOverride>
  </w:num>
  <w:num w:numId="30" w16cid:durableId="821308064">
    <w:abstractNumId w:val="43"/>
    <w:lvlOverride w:ilvl="0">
      <w:lvl w:ilvl="0">
        <w:numFmt w:val="decimal"/>
        <w:lvlText w:val="%1."/>
        <w:lvlJc w:val="left"/>
      </w:lvl>
    </w:lvlOverride>
  </w:num>
  <w:num w:numId="31" w16cid:durableId="1639145068">
    <w:abstractNumId w:val="13"/>
    <w:lvlOverride w:ilvl="0">
      <w:lvl w:ilvl="0">
        <w:numFmt w:val="decimal"/>
        <w:lvlText w:val="%1."/>
        <w:lvlJc w:val="left"/>
      </w:lvl>
    </w:lvlOverride>
  </w:num>
  <w:num w:numId="32" w16cid:durableId="278293752">
    <w:abstractNumId w:val="37"/>
  </w:num>
  <w:num w:numId="33" w16cid:durableId="973369265">
    <w:abstractNumId w:val="38"/>
  </w:num>
  <w:num w:numId="34" w16cid:durableId="330987393">
    <w:abstractNumId w:val="15"/>
  </w:num>
  <w:num w:numId="35" w16cid:durableId="1055201391">
    <w:abstractNumId w:val="30"/>
    <w:lvlOverride w:ilvl="0">
      <w:lvl w:ilvl="0">
        <w:numFmt w:val="decimal"/>
        <w:lvlText w:val="%1."/>
        <w:lvlJc w:val="left"/>
      </w:lvl>
    </w:lvlOverride>
  </w:num>
  <w:num w:numId="36" w16cid:durableId="1995791083">
    <w:abstractNumId w:val="35"/>
  </w:num>
  <w:num w:numId="37" w16cid:durableId="1859851095">
    <w:abstractNumId w:val="24"/>
    <w:lvlOverride w:ilvl="0">
      <w:lvl w:ilvl="0">
        <w:numFmt w:val="decimal"/>
        <w:lvlText w:val="%1."/>
        <w:lvlJc w:val="left"/>
      </w:lvl>
    </w:lvlOverride>
  </w:num>
  <w:num w:numId="38" w16cid:durableId="1000742794">
    <w:abstractNumId w:val="21"/>
  </w:num>
  <w:num w:numId="39" w16cid:durableId="1509834780">
    <w:abstractNumId w:val="16"/>
    <w:lvlOverride w:ilvl="0">
      <w:lvl w:ilvl="0">
        <w:numFmt w:val="decimal"/>
        <w:lvlText w:val="%1."/>
        <w:lvlJc w:val="left"/>
      </w:lvl>
    </w:lvlOverride>
  </w:num>
  <w:num w:numId="40" w16cid:durableId="743651082">
    <w:abstractNumId w:val="18"/>
  </w:num>
  <w:num w:numId="41" w16cid:durableId="1950353451">
    <w:abstractNumId w:val="25"/>
    <w:lvlOverride w:ilvl="0">
      <w:lvl w:ilvl="0">
        <w:numFmt w:val="decimal"/>
        <w:lvlText w:val="%1."/>
        <w:lvlJc w:val="left"/>
      </w:lvl>
    </w:lvlOverride>
  </w:num>
  <w:num w:numId="42" w16cid:durableId="616106838">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64E72"/>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203"/>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5EE"/>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76AE0"/>
    <w:rsid w:val="00C80350"/>
    <w:rsid w:val="00C8314F"/>
    <w:rsid w:val="00C84C41"/>
    <w:rsid w:val="00C90C9D"/>
    <w:rsid w:val="00C90E16"/>
    <w:rsid w:val="00C91EBD"/>
    <w:rsid w:val="00C93B97"/>
    <w:rsid w:val="00C949E6"/>
    <w:rsid w:val="00CA1CDE"/>
    <w:rsid w:val="00CA236F"/>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0C4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08F9"/>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A3A66"/>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557669169">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57974048">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1067</Words>
  <Characters>5874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Mercedes Aristizabal Restrepo</cp:lastModifiedBy>
  <cp:revision>4</cp:revision>
  <cp:lastPrinted>2025-04-04T14:51:00Z</cp:lastPrinted>
  <dcterms:created xsi:type="dcterms:W3CDTF">2025-04-04T14:52:00Z</dcterms:created>
  <dcterms:modified xsi:type="dcterms:W3CDTF">2025-04-07T13:31:00Z</dcterms:modified>
</cp:coreProperties>
</file>